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center"/>
        <w:spacing w:before="71"/>
        <w:ind w:left="3067" w:right="3065"/>
      </w:pPr>
      <w:r>
        <w:rPr>
          <w:rFonts w:cs="Arial" w:hAnsi="Arial" w:eastAsia="Arial" w:ascii="Arial"/>
          <w:spacing w:val="-3"/>
          <w:w w:val="100"/>
          <w:sz w:val="28"/>
          <w:szCs w:val="28"/>
        </w:rPr>
        <w:t>R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U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M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2"/>
          <w:w w:val="100"/>
          <w:sz w:val="28"/>
          <w:szCs w:val="28"/>
        </w:rPr>
        <w:t>W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O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R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L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D</w:t>
      </w:r>
      <w:r>
        <w:rPr>
          <w:rFonts w:cs="Arial" w:hAnsi="Arial" w:eastAsia="Arial" w:ascii="Arial"/>
          <w:spacing w:val="-4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I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N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C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,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C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A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8"/>
        <w:ind w:left="3851" w:right="3848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99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6"/>
        <w:ind w:left="3764" w:right="3762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99"/>
          <w:sz w:val="20"/>
          <w:szCs w:val="20"/>
        </w:rPr>
        <w:t>3</w:t>
      </w:r>
      <w:r>
        <w:rPr>
          <w:rFonts w:cs="Arial" w:hAnsi="Arial" w:eastAsia="Arial" w:ascii="Arial"/>
          <w:spacing w:val="-2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3" w:lineRule="exact" w:line="220"/>
        <w:ind w:left="2106" w:right="2103"/>
      </w:pPr>
      <w:r>
        <w:pict>
          <v:group style="position:absolute;margin-left:71.47pt;margin-top:101.95pt;width:469.06pt;height:2.02pt;mso-position-horizontal-relative:page;mso-position-vertical-relative:page;z-index:-279" coordorigin="1429,2039" coordsize="9381,40">
            <v:shape style="position:absolute;left:1440;top:2050;width:9360;height:0" coordorigin="1440,2050" coordsize="9360,0" path="m1440,2050l10800,2050e" filled="f" stroked="t" strokeweight="1.06pt" strokecolor="#000000">
              <v:path arrowok="t"/>
            </v:shape>
            <v:shape style="position:absolute;left:1440;top:2069;width:9360;height:0" coordorigin="1440,2069" coordsize="9360,0" path="m1440,2069l10800,2069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b/>
          <w:spacing w:val="-1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4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1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)</w:t>
      </w:r>
      <w:r>
        <w:rPr>
          <w:rFonts w:cs="Arial" w:hAnsi="Arial" w:eastAsia="Arial" w:ascii="Arial"/>
          <w:b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4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8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b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-6"/>
          <w:w w:val="100"/>
          <w:position w:val="-1"/>
          <w:sz w:val="20"/>
          <w:szCs w:val="20"/>
        </w:rPr>
      </w:r>
      <w:hyperlink r:id="rId5"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  <w:t>i</w:t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n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f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o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  <w:t>@</w:t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  <w:t>R</w:t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  <w:t>e</w:t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  <w:t>s</w:t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u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  <w:t>m</w:t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  <w:t>e</w:t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W</w:t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o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  <w:t>r</w:t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  <w:t>l</w:t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  <w:t>d</w:t>
        </w:r>
        <w:r>
          <w:rPr>
            <w:rFonts w:cs="Arial" w:hAnsi="Arial" w:eastAsia="Arial" w:ascii="Arial"/>
            <w:b/>
            <w:color w:val="0000FF"/>
            <w:spacing w:val="-1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  <w:t>.</w:t>
        </w:r>
        <w:r>
          <w:rPr>
            <w:rFonts w:cs="Arial" w:hAnsi="Arial" w:eastAsia="Arial" w:ascii="Arial"/>
            <w:b/>
            <w:color w:val="0000FF"/>
            <w:spacing w:val="-2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  <w:t>c</w:t>
        </w:r>
        <w:r>
          <w:rPr>
            <w:rFonts w:cs="Arial" w:hAnsi="Arial" w:eastAsia="Arial" w:ascii="Arial"/>
            <w:b/>
            <w:color w:val="0000FF"/>
            <w:spacing w:val="-3"/>
            <w:w w:val="100"/>
            <w:position w:val="-1"/>
            <w:sz w:val="20"/>
            <w:szCs w:val="20"/>
            <w:u w:val="thick" w:color="0000FF"/>
          </w:rPr>
        </w:r>
        <w:r>
          <w:rPr>
            <w:rFonts w:cs="Arial" w:hAnsi="Arial" w:eastAsia="Arial" w:ascii="Arial"/>
            <w:b/>
            <w:color w:val="0000FF"/>
            <w:spacing w:val="0"/>
            <w:w w:val="100"/>
            <w:position w:val="-1"/>
            <w:sz w:val="20"/>
            <w:szCs w:val="20"/>
            <w:u w:val="thick" w:color="0000FF"/>
          </w:rPr>
          <w:t>a</w:t>
        </w:r>
      </w:hyperlink>
      <w:r>
        <w:rPr>
          <w:rFonts w:cs="Arial" w:hAnsi="Arial" w:eastAsia="Arial" w:ascii="Arial"/>
          <w:b/>
          <w:color w:val="0000FF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4"/>
        <w:ind w:left="3906" w:right="3903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6" w:lineRule="auto" w:line="288"/>
        <w:ind w:left="120" w:right="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12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120" w:right="83"/>
      </w:pPr>
      <w:r>
        <w:pict>
          <v:group style="position:absolute;margin-left:71.47pt;margin-top:39.0897pt;width:469.06pt;height:2.02pt;mso-position-horizontal-relative:page;mso-position-vertical-relative:paragraph;z-index:-278" coordorigin="1429,782" coordsize="9381,40">
            <v:shape style="position:absolute;left:1440;top:792;width:9360;height:0" coordorigin="1440,792" coordsize="9360,0" path="m1440,792l10800,792e" filled="f" stroked="t" strokeweight="1.06pt" strokecolor="#000000">
              <v:path arrowok="t"/>
            </v:shape>
            <v:shape style="position:absolute;left:1440;top:812;width:9360;height:0" coordorigin="1440,812" coordsize="9360,0" path="m1440,812l10800,812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0" w:right="5710"/>
      </w:pP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X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0" w:right="6604"/>
      </w:pP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6" w:lineRule="auto" w:line="288"/>
        <w:ind w:left="840" w:right="88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 w:lineRule="auto" w:line="288"/>
        <w:ind w:left="840" w:right="84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/>
        <w:ind w:left="840" w:right="217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6"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3"/>
        <w:ind w:left="120" w:right="8237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 w:lineRule="auto" w:line="288"/>
        <w:ind w:left="840" w:right="83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 w:lineRule="auto" w:line="288"/>
        <w:ind w:left="840" w:right="82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 w:lineRule="auto" w:line="288"/>
        <w:ind w:left="840" w:right="84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/>
        <w:ind w:left="840" w:right="1373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6" w:lineRule="auto" w:line="288"/>
        <w:ind w:left="840" w:right="84"/>
        <w:sectPr>
          <w:pgMar w:footer="765" w:header="0" w:top="540" w:bottom="280" w:left="1320" w:right="1320"/>
          <w:footerReference w:type="default" r:id="rId4"/>
          <w:pgSz w:w="12240" w:h="15840"/>
        </w:sectPr>
      </w:pPr>
      <w:r>
        <w:pict>
          <v:group style="position:absolute;margin-left:71.47pt;margin-top:41.3899pt;width:469.06pt;height:2.02pt;mso-position-horizontal-relative:page;mso-position-vertical-relative:paragraph;z-index:-277" coordorigin="1429,828" coordsize="9381,40">
            <v:shape style="position:absolute;left:1440;top:838;width:9360;height:0" coordorigin="1440,838" coordsize="9360,0" path="m1440,838l10800,838e" filled="f" stroked="t" strokeweight="1.06pt" strokecolor="#000000">
              <v:path arrowok="t"/>
            </v:shape>
            <v:shape style="position:absolute;left:1440;top:858;width:9360;height:0" coordorigin="1440,858" coordsize="9360,0" path="m1440,858l10800,858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0"/>
      </w:pP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 w:lineRule="auto" w:line="288"/>
        <w:ind w:left="840" w:right="85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auto" w:line="288"/>
        <w:ind w:left="840" w:right="83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84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 w:lineRule="atLeast" w:line="260"/>
        <w:ind w:left="840" w:right="85"/>
      </w:pPr>
      <w:r>
        <w:pict>
          <v:group style="position:absolute;margin-left:70.15pt;margin-top:56.7507pt;width:471.7pt;height:2.26pt;mso-position-horizontal-relative:page;mso-position-vertical-relative:paragraph;z-index:-276" coordorigin="1403,1135" coordsize="9434,45">
            <v:shape style="position:absolute;left:1411;top:1172;width:9418;height:0" coordorigin="1411,1172" coordsize="9418,0" path="m1411,1172l10829,1172e" filled="f" stroked="t" strokeweight="0.82pt" strokecolor="#000000">
              <v:path arrowok="t"/>
            </v:shape>
            <v:shape style="position:absolute;left:1411;top:1143;width:9418;height:0" coordorigin="1411,1143" coordsize="9418,0" path="m1411,1143l10829,1143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4"/>
        <w:ind w:left="3215" w:right="3212"/>
      </w:pP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9"/>
          <w:w w:val="99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99"/>
          <w:sz w:val="20"/>
          <w:szCs w:val="20"/>
        </w:rPr>
        <w:t>C</w:t>
      </w:r>
      <w:r>
        <w:rPr>
          <w:rFonts w:cs="Arial" w:hAnsi="Arial" w:eastAsia="Arial" w:ascii="Arial"/>
          <w:b/>
          <w:spacing w:val="-2"/>
          <w:w w:val="99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99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99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99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99"/>
          <w:sz w:val="20"/>
          <w:szCs w:val="20"/>
        </w:rPr>
        <w:t>L</w:t>
      </w:r>
      <w:r>
        <w:rPr>
          <w:rFonts w:cs="Arial" w:hAnsi="Arial" w:eastAsia="Arial" w:ascii="Arial"/>
          <w:b/>
          <w:spacing w:val="-2"/>
          <w:w w:val="99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99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99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99"/>
          <w:sz w:val="20"/>
          <w:szCs w:val="20"/>
        </w:rPr>
        <w:t>M</w:t>
      </w:r>
      <w:r>
        <w:rPr>
          <w:rFonts w:cs="Arial" w:hAnsi="Arial" w:eastAsia="Arial" w:ascii="Arial"/>
          <w:b/>
          <w:spacing w:val="-3"/>
          <w:w w:val="99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99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99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 w:hanging="34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88"/>
        <w:ind w:left="840" w:right="83"/>
        <w:sectPr>
          <w:pgMar w:header="1187" w:footer="765" w:top="1420" w:bottom="280" w:left="1320" w:right="1320"/>
          <w:headerReference w:type="default" r:id="rId6"/>
          <w:pgSz w:w="12240" w:h="15840"/>
        </w:sectPr>
      </w:pPr>
      <w:r>
        <w:pict>
          <v:group style="position:absolute;margin-left:70.15pt;margin-top:756.67pt;width:471.7pt;height:2.26pt;mso-position-horizontal-relative:page;mso-position-vertical-relative:page;z-index:-275" coordorigin="1403,15133" coordsize="9434,45">
            <v:shape style="position:absolute;left:1411;top:15170;width:9418;height:0" coordorigin="1411,15170" coordsize="9418,0" path="m1411,15170l10829,15170e" filled="f" stroked="t" strokeweight="0.82pt" strokecolor="#000000">
              <v:path arrowok="t"/>
            </v:shape>
            <v:shape style="position:absolute;left:1411;top:15142;width:9418;height:0" coordorigin="1411,15142" coordsize="9418,0" path="m1411,15142l10829,15142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15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b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Y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8"/>
              <w:ind w:left="40"/>
            </w:pP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2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696"/>
            </w:pP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14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1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34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3"/>
              <w:ind w:left="40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77"/>
            </w:pP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26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77"/>
            </w:pP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81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7"/>
              <w:ind w:left="40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89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2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/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00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5"/>
              <w:ind w:left="40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50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3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50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ind w:right="40"/>
            </w:pPr>
            <w:r>
              <w:rPr>
                <w:rFonts w:cs="Arial" w:hAnsi="Arial" w:eastAsia="Arial" w:ascii="Arial"/>
                <w:spacing w:val="-3"/>
                <w:w w:val="99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99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99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99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3"/>
              <w:ind w:left="40"/>
            </w:pP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01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2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00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5"/>
              <w:ind w:left="40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5"/>
              <w:ind w:left="977"/>
            </w:pP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99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3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01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00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5"/>
              <w:ind w:left="40"/>
            </w:pP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spacing w:before="25"/>
              <w:ind w:right="40"/>
            </w:pPr>
            <w:r>
              <w:rPr>
                <w:rFonts w:cs="Arial" w:hAnsi="Arial" w:eastAsia="Arial" w:ascii="Arial"/>
                <w:spacing w:val="-3"/>
                <w:w w:val="99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99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3"/>
                <w:w w:val="99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99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3"/>
              <w:ind w:left="40"/>
            </w:pP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29" w:hRule="exact"/>
        </w:trPr>
        <w:tc>
          <w:tcPr>
            <w:tcW w:w="74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spacing w:val="-16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K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46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6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6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846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pict>
          <v:group style="position:absolute;margin-left:71.47pt;margin-top:40.4098pt;width:469.06pt;height:2.02pt;mso-position-horizontal-relative:page;mso-position-vertical-relative:paragraph;z-index:-274" coordorigin="1429,808" coordsize="9381,40">
            <v:shape style="position:absolute;left:1440;top:819;width:9360;height:0" coordorigin="1440,819" coordsize="9360,0" path="m1440,819l10800,819e" filled="f" stroked="t" strokeweight="1.06pt" strokecolor="#000000">
              <v:path arrowok="t"/>
            </v:shape>
            <v:shape style="position:absolute;left:1440;top:838;width:9360;height:0" coordorigin="1440,838" coordsize="9360,0" path="m1440,838l10800,838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w w:val="99"/>
          <w:sz w:val="20"/>
          <w:szCs w:val="2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846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2301"/>
      </w:pPr>
      <w:r>
        <w:rPr>
          <w:rFonts w:cs="Arial" w:hAnsi="Arial" w:eastAsia="Arial" w:ascii="Arial"/>
          <w:spacing w:val="0"/>
          <w:w w:val="100"/>
          <w:sz w:val="16"/>
          <w:szCs w:val="16"/>
        </w:rPr>
        <w:t>For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ples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and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pla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es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000FF"/>
          <w:spacing w:val="-42"/>
          <w:w w:val="100"/>
          <w:sz w:val="16"/>
          <w:szCs w:val="16"/>
        </w:rPr>
        <w:t> </w:t>
      </w:r>
      <w:hyperlink r:id="rId9"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u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3"/>
            <w:w w:val="100"/>
            <w:sz w:val="16"/>
            <w:szCs w:val="16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7"/>
            <w:w w:val="100"/>
            <w:sz w:val="16"/>
            <w:szCs w:val="16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7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a</w:t>
        </w:r>
      </w:hyperlink>
      <w:r>
        <w:rPr>
          <w:rFonts w:cs="Arial" w:hAnsi="Arial" w:eastAsia="Arial" w:ascii="Arial"/>
          <w:color w:val="0000FF"/>
          <w:spacing w:val="0"/>
          <w:w w:val="100"/>
          <w:sz w:val="16"/>
          <w:szCs w:val="16"/>
        </w:rPr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sectPr>
      <w:pgMar w:header="1187" w:footer="0" w:top="1420" w:bottom="280" w:left="1280" w:right="1200"/>
      <w:headerReference w:type="default" r:id="rId7"/>
      <w:footerReference w:type="default" r:id="rId8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88.72pt;margin-top:737.507pt;width:52.3773pt;height:11pt;mso-position-horizontal-relative:page;mso-position-vertical-relative:page;z-index:-27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Arial" w:hAnsi="Arial" w:eastAsia="Arial" w:ascii="Arial"/>
                    <w:b/>
                    <w:i/>
                    <w:spacing w:val="-3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Arial" w:hAnsi="Arial" w:eastAsia="Arial" w:ascii="Arial"/>
                    <w:b/>
                    <w:i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i/>
                    <w:spacing w:val="-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b/>
                    <w:i/>
                    <w:spacing w:val="-2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b/>
                    <w:i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1.47pt;margin-top:68.47pt;width:469.12pt;height:3.22pt;mso-position-horizontal-relative:page;mso-position-vertical-relative:page;z-index:-278" coordorigin="1429,1369" coordsize="9382,64">
          <v:shape style="position:absolute;left:1440;top:1404;width:9360;height:0" coordorigin="1440,1404" coordsize="9360,0" path="m1440,1404l10800,1404e" filled="f" stroked="t" strokeweight="1.06pt" strokecolor="#000000">
            <v:path arrowok="t"/>
          </v:shape>
          <v:shape style="position:absolute;left:1440;top:1423;width:9360;height:0" coordorigin="1440,1423" coordsize="9360,0" path="m1440,1423l10800,1423e" filled="f" stroked="t" strokeweight="1.06pt" strokecolor="#000000">
            <v:path arrowok="t"/>
          </v:shape>
          <v:shape style="position:absolute;left:8695;top:1381;width:2105;height:0" coordorigin="8695,1381" coordsize="2105,0" path="m8695,1381l10800,1381e" filled="f" stroked="t" strokeweight="1.18pt" strokecolor="#0000FF">
            <v:path arrowok="t"/>
          </v:shape>
          <w10:wrap type="none"/>
        </v:group>
      </w:pict>
    </w:r>
    <w:r>
      <w:pict>
        <v:shape type="#_x0000_t202" style="position:absolute;margin-left:71pt;margin-top:58.3696pt;width:225.927pt;height:11.96pt;mso-position-horizontal-relative:page;mso-position-vertical-relative:page;z-index:-27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3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: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416.438.3606</w:t>
                </w:r>
                <w:r>
                  <w:rPr>
                    <w:rFonts w:cs="Arial" w:hAnsi="Arial" w:eastAsia="Arial" w:ascii="Arial"/>
                    <w:spacing w:val="-1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–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" w:hAnsi="Arial" w:eastAsia="Arial" w:ascii="Arial"/>
                    <w:spacing w:val="5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:</w:t>
                </w:r>
                <w:r>
                  <w:rPr>
                    <w:rFonts w:cs="Arial" w:hAnsi="Arial" w:eastAsia="Arial" w:ascii="Arial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0000FF"/>
                    <w:spacing w:val="-5"/>
                    <w:w w:val="100"/>
                    <w:sz w:val="20"/>
                    <w:szCs w:val="20"/>
                  </w:rPr>
                </w:r>
                <w:hyperlink r:id="rId1">
                  <w:r>
                    <w:rPr>
                      <w:rFonts w:cs="Arial" w:hAnsi="Arial" w:eastAsia="Arial" w:ascii="Arial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i</w:t>
                  </w:r>
                  <w:r>
                    <w:rPr>
                      <w:rFonts w:cs="Arial" w:hAnsi="Arial" w:eastAsia="Arial" w:ascii="Arial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n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f</w:t>
                  </w:r>
                  <w:r>
                    <w:rPr>
                      <w:rFonts w:cs="Arial" w:hAnsi="Arial" w:eastAsia="Arial" w:ascii="Arial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o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@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Arial" w:hAnsi="Arial" w:eastAsia="Arial" w:ascii="Arial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5"/>
                      <w:w w:val="100"/>
                      <w:sz w:val="20"/>
                      <w:szCs w:val="20"/>
                      <w:u w:val="single" w:color="0000FF"/>
                    </w:rPr>
                    <w:t>m</w:t>
                  </w:r>
                  <w:r>
                    <w:rPr>
                      <w:rFonts w:cs="Arial" w:hAnsi="Arial" w:eastAsia="Arial" w:ascii="Arial"/>
                      <w:color w:val="0000FF"/>
                      <w:spacing w:val="5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Arial" w:hAnsi="Arial" w:eastAsia="Arial" w:ascii="Arial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W</w:t>
                  </w:r>
                </w:hyperlink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-44"/>
                    <w:w w:val="100"/>
                    <w:sz w:val="20"/>
                    <w:szCs w:val="20"/>
                    <w:u w:val="single" w:color="0000FF"/>
                  </w:rPr>
                  <w:t> </w:t>
                </w:r>
                <w:r>
                  <w:rPr>
                    <w:rFonts w:cs="Arial" w:hAnsi="Arial" w:eastAsia="Arial" w:ascii="Arial"/>
                    <w:color w:val="0000FF"/>
                    <w:spacing w:val="-44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  <w:t>o</w:t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1"/>
                    <w:w w:val="100"/>
                    <w:sz w:val="20"/>
                    <w:szCs w:val="20"/>
                    <w:u w:val="single" w:color="0000FF"/>
                  </w:rPr>
                  <w:t>r</w:t>
                </w:r>
                <w:r>
                  <w:rPr>
                    <w:rFonts w:cs="Arial" w:hAnsi="Arial" w:eastAsia="Arial" w:ascii="Arial"/>
                    <w:color w:val="0000FF"/>
                    <w:spacing w:val="1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-1"/>
                    <w:w w:val="100"/>
                    <w:sz w:val="20"/>
                    <w:szCs w:val="20"/>
                    <w:u w:val="single" w:color="0000FF"/>
                  </w:rPr>
                  <w:t>l</w:t>
                </w:r>
                <w:r>
                  <w:rPr>
                    <w:rFonts w:cs="Arial" w:hAnsi="Arial" w:eastAsia="Arial" w:ascii="Arial"/>
                    <w:color w:val="0000FF"/>
                    <w:spacing w:val="-1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  <w:t>d</w:t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  <w:t>.</w:t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1"/>
                    <w:w w:val="100"/>
                    <w:sz w:val="20"/>
                    <w:szCs w:val="20"/>
                    <w:u w:val="single" w:color="0000FF"/>
                  </w:rPr>
                  <w:t>c</w:t>
                </w:r>
                <w:r>
                  <w:rPr>
                    <w:rFonts w:cs="Arial" w:hAnsi="Arial" w:eastAsia="Arial" w:ascii="Arial"/>
                    <w:color w:val="0000FF"/>
                    <w:spacing w:val="1"/>
                    <w:w w:val="100"/>
                    <w:sz w:val="20"/>
                    <w:szCs w:val="20"/>
                    <w:u w:val="single" w:color="0000FF"/>
                  </w:rPr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  <w:u w:val="single" w:color="0000FF"/>
                  </w:rPr>
                  <w:t>a</w:t>
                </w:r>
                <w:r>
                  <w:rPr>
                    <w:rFonts w:cs="Arial" w:hAnsi="Arial" w:eastAsia="Arial" w:ascii="Arial"/>
                    <w:color w:val="0000F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3.76pt;margin-top:58.3696pt;width:107.367pt;height:11.96pt;mso-position-horizontal-relative:page;mso-position-vertical-relative:page;z-index:-27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hyperlink r:id="rId2">
                  <w:r>
                    <w:rPr>
                      <w:rFonts w:cs="Arial" w:hAnsi="Arial" w:eastAsia="Arial" w:ascii="Arial"/>
                      <w:b/>
                      <w:color w:val="0000FF"/>
                      <w:spacing w:val="1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1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1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1"/>
                      <w:w w:val="100"/>
                      <w:sz w:val="20"/>
                      <w:szCs w:val="20"/>
                    </w:rPr>
                    <w:t>u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m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0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1"/>
                      <w:w w:val="100"/>
                      <w:sz w:val="20"/>
                      <w:szCs w:val="20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l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1"/>
                      <w:w w:val="100"/>
                      <w:sz w:val="20"/>
                      <w:szCs w:val="20"/>
                    </w:rPr>
                    <w:t>d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c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0"/>
                      <w:w w:val="100"/>
                      <w:sz w:val="20"/>
                      <w:szCs w:val="20"/>
                    </w:rPr>
                    <w:t>a</w:t>
                  </w:r>
                </w:hyperlink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1.47pt;margin-top:68.47pt;width:469.12pt;height:3.22pt;mso-position-horizontal-relative:page;mso-position-vertical-relative:page;z-index:-275" coordorigin="1429,1369" coordsize="9382,64">
          <v:shape style="position:absolute;left:1440;top:1404;width:9360;height:0" coordorigin="1440,1404" coordsize="9360,0" path="m1440,1404l10800,1404e" filled="f" stroked="t" strokeweight="1.06pt" strokecolor="#000000">
            <v:path arrowok="t"/>
          </v:shape>
          <v:shape style="position:absolute;left:1440;top:1423;width:9360;height:0" coordorigin="1440,1423" coordsize="9360,0" path="m1440,1423l10800,1423e" filled="f" stroked="t" strokeweight="1.06pt" strokecolor="#000000">
            <v:path arrowok="t"/>
          </v:shape>
          <v:shape style="position:absolute;left:8695;top:1381;width:2105;height:0" coordorigin="8695,1381" coordsize="2105,0" path="m8695,1381l10800,1381e" filled="f" stroked="t" strokeweight="1.18pt" strokecolor="#0000FF">
            <v:path arrowok="t"/>
          </v:shape>
          <w10:wrap type="none"/>
        </v:group>
      </w:pict>
    </w:r>
    <w:r>
      <w:pict>
        <v:shape type="#_x0000_t202" style="position:absolute;margin-left:71pt;margin-top:58.3696pt;width:225.927pt;height:11.96pt;mso-position-horizontal-relative:page;mso-position-vertical-relative:page;z-index:-27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3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: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416.438.3606</w:t>
                </w:r>
                <w:r>
                  <w:rPr>
                    <w:rFonts w:cs="Arial" w:hAnsi="Arial" w:eastAsia="Arial" w:ascii="Arial"/>
                    <w:spacing w:val="-1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–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" w:hAnsi="Arial" w:eastAsia="Arial" w:ascii="Arial"/>
                    <w:spacing w:val="5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:</w:t>
                </w:r>
                <w:r>
                  <w:rPr>
                    <w:rFonts w:cs="Arial" w:hAnsi="Arial" w:eastAsia="Arial" w:ascii="Arial"/>
                    <w:spacing w:val="-5"/>
                    <w:w w:val="100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Arial" w:hAnsi="Arial" w:eastAsia="Arial" w:ascii="Arial"/>
                      <w:spacing w:val="-1"/>
                      <w:w w:val="100"/>
                      <w:sz w:val="20"/>
                      <w:szCs w:val="20"/>
                    </w:rPr>
                    <w:t>i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n</w:t>
                  </w:r>
                  <w:r>
                    <w:rPr>
                      <w:rFonts w:cs="Arial" w:hAnsi="Arial" w:eastAsia="Arial" w:ascii="Arial"/>
                      <w:spacing w:val="2"/>
                      <w:w w:val="100"/>
                      <w:sz w:val="20"/>
                      <w:szCs w:val="20"/>
                    </w:rPr>
                    <w:t>f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o@Re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0"/>
                      <w:szCs w:val="20"/>
                    </w:rPr>
                    <w:t>s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u</w:t>
                  </w:r>
                  <w:r>
                    <w:rPr>
                      <w:rFonts w:cs="Arial" w:hAnsi="Arial" w:eastAsia="Arial" w:ascii="Arial"/>
                      <w:spacing w:val="5"/>
                      <w:w w:val="100"/>
                      <w:sz w:val="20"/>
                      <w:szCs w:val="20"/>
                    </w:rPr>
                    <w:t>m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12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o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0"/>
                      <w:szCs w:val="20"/>
                    </w:rPr>
                    <w:t>r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0"/>
                      <w:szCs w:val="20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d.</w:t>
                  </w:r>
                  <w:r>
                    <w:rPr>
                      <w:rFonts w:cs="Arial" w:hAnsi="Arial" w:eastAsia="Arial" w:ascii="Arial"/>
                      <w:spacing w:val="1"/>
                      <w:w w:val="100"/>
                      <w:sz w:val="20"/>
                      <w:szCs w:val="20"/>
                    </w:rPr>
                    <w:t>c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</w:rPr>
                    <w:t>a</w:t>
                  </w:r>
                </w:hyperlink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3.76pt;margin-top:58.3696pt;width:107.367pt;height:11.96pt;mso-position-horizontal-relative:page;mso-position-vertical-relative:page;z-index:-27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hyperlink r:id="rId2">
                  <w:r>
                    <w:rPr>
                      <w:rFonts w:cs="Arial" w:hAnsi="Arial" w:eastAsia="Arial" w:ascii="Arial"/>
                      <w:b/>
                      <w:color w:val="0000FF"/>
                      <w:spacing w:val="1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1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1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1"/>
                      <w:w w:val="100"/>
                      <w:sz w:val="20"/>
                      <w:szCs w:val="20"/>
                    </w:rPr>
                    <w:t>u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m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0"/>
                      <w:w w:val="100"/>
                      <w:sz w:val="20"/>
                      <w:szCs w:val="20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1"/>
                      <w:w w:val="100"/>
                      <w:sz w:val="20"/>
                      <w:szCs w:val="20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l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1"/>
                      <w:w w:val="100"/>
                      <w:sz w:val="20"/>
                      <w:szCs w:val="20"/>
                    </w:rPr>
                    <w:t>d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2"/>
                      <w:w w:val="100"/>
                      <w:sz w:val="20"/>
                      <w:szCs w:val="20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-3"/>
                      <w:w w:val="100"/>
                      <w:sz w:val="20"/>
                      <w:szCs w:val="20"/>
                    </w:rPr>
                    <w:t>c</w:t>
                  </w:r>
                  <w:r>
                    <w:rPr>
                      <w:rFonts w:cs="Arial" w:hAnsi="Arial" w:eastAsia="Arial" w:ascii="Arial"/>
                      <w:b/>
                      <w:color w:val="0000FF"/>
                      <w:spacing w:val="0"/>
                      <w:w w:val="100"/>
                      <w:sz w:val="20"/>
                      <w:szCs w:val="20"/>
                    </w:rPr>
                    <w:t>a</w:t>
                  </w:r>
                </w:hyperlink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info@ResumeWorld.ca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yperlink" Target="http://www.ResumeWorld.ca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ResumeW" TargetMode="External"/><Relationship Id="rId2" Type="http://schemas.openxmlformats.org/officeDocument/2006/relationships/hyperlink" Target="http://www.ResumeWorld.ca" TargetMode="External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ResumeWorld.ca" TargetMode="External"/><Relationship Id="rId2" Type="http://schemas.openxmlformats.org/officeDocument/2006/relationships/hyperlink" Target="http://www.ResumeWorld.ca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